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160" w:rsidRPr="00A82B09" w:rsidRDefault="00D95160">
      <w:pPr>
        <w:pStyle w:val="Textoindependiente"/>
        <w:rPr>
          <w:rFonts w:ascii="Arial" w:hAnsi="Arial" w:cs="Arial"/>
        </w:rPr>
      </w:pPr>
    </w:p>
    <w:p w:rsidR="00D95160" w:rsidRPr="008445B1" w:rsidRDefault="00D9516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D95160" w:rsidRPr="008445B1" w:rsidRDefault="00D9516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997C01">
        <w:rPr>
          <w:rFonts w:ascii="Arial" w:hAnsi="Arial" w:cs="Arial"/>
          <w:noProof/>
        </w:rPr>
        <w:t>DARWYN ALEXIS SALDAÑA HURTADO</w:t>
      </w:r>
      <w:r w:rsidRPr="008445B1">
        <w:rPr>
          <w:rFonts w:ascii="Arial" w:hAnsi="Arial" w:cs="Arial"/>
        </w:rPr>
        <w:tab/>
      </w:r>
    </w:p>
    <w:p w:rsidR="00D95160" w:rsidRPr="008445B1" w:rsidRDefault="00D9516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997C01">
        <w:rPr>
          <w:rFonts w:ascii="Arial" w:hAnsi="Arial" w:cs="Arial"/>
          <w:noProof/>
        </w:rPr>
        <w:t>1151958873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D95160" w:rsidRPr="008445B1" w:rsidRDefault="00D9516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997C01">
        <w:rPr>
          <w:rFonts w:ascii="Arial" w:hAnsi="Arial" w:cs="Arial"/>
          <w:noProof/>
          <w:color w:val="000000"/>
        </w:rPr>
        <w:t>3500238269</w:t>
      </w:r>
      <w:r w:rsidRPr="008445B1">
        <w:rPr>
          <w:rFonts w:ascii="Arial" w:hAnsi="Arial" w:cs="Arial"/>
          <w:color w:val="000000"/>
        </w:rPr>
        <w:tab/>
      </w:r>
    </w:p>
    <w:p w:rsidR="00D95160" w:rsidRPr="008445B1" w:rsidRDefault="00D9516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997C01">
        <w:rPr>
          <w:rFonts w:ascii="Arial" w:hAnsi="Arial" w:cs="Arial"/>
          <w:noProof/>
        </w:rPr>
        <w:t>4500375056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D95160" w:rsidRPr="008445B1" w:rsidRDefault="00D95160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4.368.000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997C01">
        <w:rPr>
          <w:rFonts w:ascii="Arial" w:hAnsi="Arial" w:cs="Arial"/>
          <w:noProof/>
        </w:rPr>
        <w:t>CUATRO MILLONES TRESCIENTOS SESENTA Y OCHO MIL PESOS M/CTE</w:t>
      </w:r>
      <w:r w:rsidRPr="008445B1">
        <w:rPr>
          <w:rFonts w:ascii="Arial" w:hAnsi="Arial" w:cs="Arial"/>
        </w:rPr>
        <w:t>)</w:t>
      </w:r>
    </w:p>
    <w:p w:rsidR="00D95160" w:rsidRPr="008445B1" w:rsidRDefault="00D95160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997C01">
        <w:rPr>
          <w:rFonts w:ascii="Arial" w:hAnsi="Arial" w:cs="Arial"/>
          <w:noProof/>
        </w:rPr>
        <w:t>31/ago/2025</w:t>
      </w:r>
    </w:p>
    <w:p w:rsidR="00D95160" w:rsidRPr="00A82B09" w:rsidRDefault="00D95160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D95160" w:rsidRPr="00A82B09" w:rsidRDefault="00D95160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D95160" w:rsidRPr="00D95160" w:rsidRDefault="00D95160" w:rsidP="00185C8A">
      <w:pPr>
        <w:pStyle w:val="Textoindependiente2"/>
        <w:spacing w:line="240" w:lineRule="auto"/>
        <w:jc w:val="both"/>
        <w:rPr>
          <w:rFonts w:ascii="Arial" w:hAnsi="Arial" w:cs="Arial"/>
          <w:b/>
          <w:sz w:val="22"/>
        </w:rPr>
      </w:pPr>
      <w:r w:rsidRPr="00D95160">
        <w:rPr>
          <w:rFonts w:ascii="Arial" w:hAnsi="Arial" w:cs="Arial"/>
          <w:b/>
          <w:sz w:val="22"/>
        </w:rPr>
        <w:t xml:space="preserve">OBJETO DEL CONTRATO </w:t>
      </w:r>
    </w:p>
    <w:p w:rsidR="00D95160" w:rsidRPr="00D95160" w:rsidRDefault="00D95160" w:rsidP="00E474FD">
      <w:pPr>
        <w:pStyle w:val="Textoindependiente"/>
        <w:ind w:left="20"/>
        <w:rPr>
          <w:rFonts w:ascii="Arial" w:hAnsi="Arial" w:cs="Arial"/>
          <w:noProof/>
          <w:color w:val="000000"/>
          <w:sz w:val="22"/>
          <w:shd w:val="clear" w:color="auto" w:fill="FFFFFF"/>
        </w:rPr>
      </w:pPr>
      <w:r w:rsidRPr="00D95160">
        <w:rPr>
          <w:rFonts w:ascii="Arial" w:hAnsi="Arial" w:cs="Arial"/>
          <w:noProof/>
          <w:color w:val="000000"/>
          <w:sz w:val="22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:rsidR="00D95160" w:rsidRPr="00D95160" w:rsidRDefault="00D95160" w:rsidP="0084763A">
      <w:pPr>
        <w:pStyle w:val="Textoindependiente"/>
        <w:ind w:left="20"/>
        <w:rPr>
          <w:rFonts w:ascii="Arial" w:hAnsi="Arial" w:cs="Arial"/>
          <w:color w:val="000000"/>
          <w:sz w:val="22"/>
          <w:shd w:val="clear" w:color="auto" w:fill="FFFFFF"/>
        </w:rPr>
      </w:pPr>
      <w:r w:rsidRPr="00D95160">
        <w:rPr>
          <w:rFonts w:ascii="Arial" w:hAnsi="Arial" w:cs="Arial"/>
          <w:color w:val="000000"/>
          <w:sz w:val="22"/>
          <w:shd w:val="clear" w:color="auto" w:fill="FFFFFF"/>
        </w:rPr>
        <w:tab/>
      </w:r>
      <w:r w:rsidRPr="00D95160">
        <w:rPr>
          <w:rFonts w:ascii="Arial" w:hAnsi="Arial" w:cs="Arial"/>
          <w:color w:val="000000"/>
          <w:sz w:val="22"/>
          <w:shd w:val="clear" w:color="auto" w:fill="FFFFFF"/>
        </w:rPr>
        <w:tab/>
      </w:r>
      <w:r w:rsidRPr="00D95160">
        <w:rPr>
          <w:rFonts w:ascii="Arial" w:hAnsi="Arial" w:cs="Arial"/>
          <w:color w:val="000000"/>
          <w:sz w:val="22"/>
          <w:shd w:val="clear" w:color="auto" w:fill="FFFFFF"/>
        </w:rPr>
        <w:tab/>
      </w:r>
      <w:r w:rsidRPr="00D95160">
        <w:rPr>
          <w:rFonts w:ascii="Arial" w:hAnsi="Arial" w:cs="Arial"/>
          <w:color w:val="000000"/>
          <w:sz w:val="22"/>
          <w:shd w:val="clear" w:color="auto" w:fill="FFFFFF"/>
        </w:rPr>
        <w:tab/>
      </w:r>
      <w:r w:rsidRPr="00D95160">
        <w:rPr>
          <w:rFonts w:ascii="Arial" w:hAnsi="Arial" w:cs="Arial"/>
          <w:color w:val="000000"/>
          <w:sz w:val="22"/>
          <w:shd w:val="clear" w:color="auto" w:fill="FFFFFF"/>
        </w:rPr>
        <w:tab/>
      </w:r>
    </w:p>
    <w:p w:rsidR="00D95160" w:rsidRPr="00D95160" w:rsidRDefault="00D95160" w:rsidP="00180E49">
      <w:pPr>
        <w:pStyle w:val="Textoindependiente"/>
        <w:ind w:left="20"/>
        <w:rPr>
          <w:rFonts w:ascii="Arial" w:hAnsi="Arial" w:cs="Arial"/>
          <w:color w:val="000000"/>
          <w:sz w:val="22"/>
          <w:shd w:val="clear" w:color="auto" w:fill="FFFFFF"/>
        </w:rPr>
      </w:pPr>
    </w:p>
    <w:p w:rsidR="00D95160" w:rsidRPr="00D95160" w:rsidRDefault="00D95160" w:rsidP="00A942B0">
      <w:pPr>
        <w:pStyle w:val="Textoindependiente"/>
        <w:ind w:left="20"/>
        <w:rPr>
          <w:rFonts w:ascii="Arial" w:hAnsi="Arial" w:cs="Arial"/>
          <w:b/>
          <w:color w:val="000000"/>
          <w:sz w:val="22"/>
          <w:lang w:val="es-ES_tradnl"/>
        </w:rPr>
      </w:pPr>
      <w:r w:rsidRPr="00D95160">
        <w:rPr>
          <w:rFonts w:ascii="Arial" w:hAnsi="Arial" w:cs="Arial"/>
          <w:sz w:val="22"/>
          <w:lang w:val="es-ES_tradnl"/>
        </w:rPr>
        <w:t xml:space="preserve">En cumplimiento de las obligaciones establecidas en la cláusula </w:t>
      </w:r>
      <w:r w:rsidRPr="00D95160">
        <w:rPr>
          <w:rFonts w:ascii="Arial" w:hAnsi="Arial" w:cs="Arial"/>
          <w:b/>
          <w:bCs/>
          <w:sz w:val="22"/>
          <w:lang w:val="es-ES_tradnl"/>
        </w:rPr>
        <w:t>PRIMERA</w:t>
      </w:r>
      <w:r w:rsidRPr="00D95160">
        <w:rPr>
          <w:rFonts w:ascii="Arial" w:hAnsi="Arial" w:cs="Arial"/>
          <w:sz w:val="22"/>
          <w:lang w:val="es-ES_tradnl"/>
        </w:rPr>
        <w:t xml:space="preserve"> del contrato No.</w:t>
      </w:r>
      <w:r w:rsidRPr="00D95160">
        <w:rPr>
          <w:rFonts w:ascii="Arial" w:hAnsi="Arial" w:cs="Arial"/>
          <w:noProof/>
          <w:sz w:val="22"/>
          <w:lang w:val="es-ES_tradnl"/>
        </w:rPr>
        <w:t>4162.010.26.1.2380-2025</w:t>
      </w:r>
      <w:r w:rsidRPr="00D95160">
        <w:rPr>
          <w:rFonts w:ascii="Arial" w:hAnsi="Arial" w:cs="Arial"/>
          <w:sz w:val="22"/>
          <w:lang w:val="es-ES_tradnl"/>
        </w:rPr>
        <w:t>, me permito entregar el informe consolidado en el cual se evidencia la ejecución de cada una de las obligaciones del contrato.</w:t>
      </w:r>
    </w:p>
    <w:p w:rsidR="00D95160" w:rsidRPr="00D95160" w:rsidRDefault="00D95160" w:rsidP="005E7EDD">
      <w:pPr>
        <w:pStyle w:val="Textoindependiente"/>
        <w:ind w:left="360"/>
        <w:rPr>
          <w:rFonts w:ascii="Arial" w:hAnsi="Arial" w:cs="Arial"/>
          <w:b/>
          <w:sz w:val="22"/>
        </w:rPr>
      </w:pPr>
    </w:p>
    <w:p w:rsidR="00D95160" w:rsidRPr="00D95160" w:rsidRDefault="00D95160" w:rsidP="005E7EDD">
      <w:pPr>
        <w:pStyle w:val="Textoindependiente"/>
        <w:ind w:left="360"/>
        <w:rPr>
          <w:rFonts w:ascii="Arial" w:hAnsi="Arial" w:cs="Arial"/>
          <w:b/>
          <w:sz w:val="22"/>
        </w:rPr>
      </w:pPr>
      <w:r w:rsidRPr="00D95160">
        <w:rPr>
          <w:rFonts w:ascii="Arial" w:hAnsi="Arial" w:cs="Arial"/>
          <w:b/>
          <w:sz w:val="22"/>
        </w:rPr>
        <w:t>ACTIVIDADES DESARROLLADAS</w:t>
      </w:r>
    </w:p>
    <w:p w:rsidR="00D95160" w:rsidRPr="00A82B09" w:rsidRDefault="00D95160">
      <w:pPr>
        <w:pStyle w:val="Textoindependiente"/>
        <w:rPr>
          <w:rFonts w:ascii="Arial" w:hAnsi="Arial" w:cs="Arial"/>
          <w:b/>
        </w:rPr>
      </w:pPr>
    </w:p>
    <w:p w:rsidR="00D95160" w:rsidRPr="00D95160" w:rsidRDefault="00D95160">
      <w:pPr>
        <w:pStyle w:val="Textoindependiente"/>
        <w:rPr>
          <w:rFonts w:ascii="Arial" w:hAnsi="Arial" w:cs="Arial"/>
          <w:b/>
          <w:sz w:val="22"/>
        </w:rPr>
      </w:pPr>
      <w:r w:rsidRPr="00D95160">
        <w:rPr>
          <w:rFonts w:ascii="Arial" w:hAnsi="Arial" w:cs="Arial"/>
          <w:sz w:val="22"/>
        </w:rPr>
        <w:t xml:space="preserve">Informe de gestión relacionada con la ejecución de la </w:t>
      </w:r>
      <w:r w:rsidRPr="00D95160">
        <w:rPr>
          <w:rFonts w:ascii="Arial" w:hAnsi="Arial" w:cs="Arial"/>
          <w:b/>
          <w:sz w:val="22"/>
        </w:rPr>
        <w:t>PRIMERA CUOTA</w:t>
      </w:r>
    </w:p>
    <w:p w:rsidR="00D95160" w:rsidRPr="00D95160" w:rsidRDefault="00D95160">
      <w:pPr>
        <w:pStyle w:val="Textoindependiente"/>
        <w:rPr>
          <w:rFonts w:ascii="Arial" w:hAnsi="Arial" w:cs="Arial"/>
          <w:b/>
          <w:sz w:val="22"/>
        </w:rPr>
      </w:pP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D95160">
        <w:rPr>
          <w:rFonts w:ascii="Arial" w:hAnsi="Arial" w:cs="Arial"/>
          <w:color w:val="000000"/>
          <w:sz w:val="22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sz w:val="22"/>
        </w:rPr>
      </w:pPr>
      <w:r w:rsidRPr="00D95160">
        <w:rPr>
          <w:sz w:val="22"/>
        </w:rPr>
        <w:t>-</w:t>
      </w:r>
      <w:r w:rsidRPr="00D95160">
        <w:rPr>
          <w:rFonts w:ascii="Arial" w:hAnsi="Arial" w:cs="Arial"/>
          <w:color w:val="000000"/>
          <w:sz w:val="22"/>
        </w:rPr>
        <w:t>Brindé apoyo en la ejecución de jornadas de clase con los beneficiarios de la comuna 11 en clases de futbol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D95160">
        <w:rPr>
          <w:rFonts w:ascii="Arial" w:hAnsi="Arial" w:cs="Arial"/>
          <w:color w:val="000000"/>
          <w:sz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D95160">
        <w:rPr>
          <w:sz w:val="22"/>
        </w:rPr>
        <w:t>-</w:t>
      </w:r>
      <w:r w:rsidRPr="00D95160">
        <w:rPr>
          <w:rFonts w:ascii="Arial" w:hAnsi="Arial" w:cs="Arial"/>
          <w:color w:val="000000"/>
          <w:sz w:val="22"/>
        </w:rPr>
        <w:t>No realicé esta actividad durante este periodo.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sz w:val="22"/>
        </w:rPr>
      </w:pP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D95160">
        <w:rPr>
          <w:rFonts w:ascii="Arial" w:hAnsi="Arial" w:cs="Arial"/>
          <w:color w:val="000000"/>
          <w:sz w:val="22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D95160">
        <w:rPr>
          <w:sz w:val="22"/>
        </w:rPr>
        <w:t>-</w:t>
      </w:r>
      <w:r w:rsidRPr="00D95160">
        <w:rPr>
          <w:rFonts w:ascii="Arial" w:hAnsi="Arial" w:cs="Arial"/>
          <w:color w:val="000000"/>
          <w:sz w:val="22"/>
        </w:rPr>
        <w:t>Asistí a la inducción técnica del programa donde se presentaron los lineamientos a trabajar en el periodo, convocada por el coordinador general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sz w:val="22"/>
        </w:rPr>
      </w:pP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D95160">
        <w:rPr>
          <w:rFonts w:ascii="Arial" w:hAnsi="Arial" w:cs="Arial"/>
          <w:color w:val="000000"/>
          <w:sz w:val="22"/>
        </w:rPr>
        <w:t>4.Brindar apoyo en actividades operativas, logísticas o asistenciales de carácter misional, requeridas por la Secretaría del Deporte y la Recreación, en cumplimiento del objeto contractual.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D95160">
        <w:rPr>
          <w:sz w:val="22"/>
        </w:rPr>
        <w:t>-</w:t>
      </w:r>
      <w:r w:rsidRPr="00D95160">
        <w:rPr>
          <w:rFonts w:ascii="Arial" w:hAnsi="Arial" w:cs="Arial"/>
          <w:color w:val="000000"/>
          <w:sz w:val="22"/>
        </w:rPr>
        <w:t>Promoví espacios con los padres de familia de los beneficiarios de la comuna 11 por medio de capacitaciones para socializar y explicar la ejecución del programa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sz w:val="22"/>
        </w:rPr>
      </w:pP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sz w:val="22"/>
        </w:rPr>
      </w:pPr>
      <w:r w:rsidRPr="00D95160">
        <w:rPr>
          <w:rFonts w:ascii="Arial" w:hAnsi="Arial" w:cs="Arial"/>
          <w:color w:val="000000"/>
          <w:sz w:val="22"/>
        </w:rPr>
        <w:lastRenderedPageBreak/>
        <w:t>5.Las demás relacionadas con el desarrollo del objeto contractual.</w:t>
      </w:r>
    </w:p>
    <w:p w:rsidR="00D95160" w:rsidRPr="00D95160" w:rsidRDefault="00D95160">
      <w:pPr>
        <w:pStyle w:val="Textoindependiente"/>
        <w:rPr>
          <w:rFonts w:ascii="Arial" w:hAnsi="Arial" w:cs="Arial"/>
          <w:b/>
          <w:sz w:val="22"/>
        </w:rPr>
      </w:pPr>
      <w:r w:rsidRPr="00D95160">
        <w:rPr>
          <w:rFonts w:ascii="Arial" w:hAnsi="Arial" w:cs="Arial"/>
          <w:b/>
          <w:sz w:val="22"/>
        </w:rPr>
        <w:t>-</w:t>
      </w:r>
      <w:r w:rsidRPr="00D95160">
        <w:rPr>
          <w:rFonts w:ascii="Arial" w:hAnsi="Arial" w:cs="Arial"/>
          <w:color w:val="000000"/>
          <w:sz w:val="22"/>
        </w:rPr>
        <w:t>Asistí a la capacitación de cuentas de cobro, convocada por el coordinador general</w:t>
      </w:r>
    </w:p>
    <w:p w:rsidR="00D95160" w:rsidRPr="00D95160" w:rsidRDefault="00D95160">
      <w:pPr>
        <w:pStyle w:val="Textoindependiente"/>
        <w:rPr>
          <w:rFonts w:ascii="Arial" w:hAnsi="Arial" w:cs="Arial"/>
          <w:b/>
          <w:sz w:val="22"/>
        </w:rPr>
      </w:pPr>
    </w:p>
    <w:p w:rsidR="00D95160" w:rsidRPr="00D95160" w:rsidRDefault="00D95160">
      <w:pPr>
        <w:pStyle w:val="Textoindependiente"/>
        <w:rPr>
          <w:rFonts w:ascii="Arial" w:hAnsi="Arial" w:cs="Arial"/>
          <w:b/>
          <w:sz w:val="22"/>
        </w:rPr>
      </w:pPr>
      <w:r w:rsidRPr="00D95160">
        <w:rPr>
          <w:rFonts w:ascii="Arial" w:hAnsi="Arial" w:cs="Arial"/>
          <w:sz w:val="22"/>
        </w:rPr>
        <w:t xml:space="preserve">Informe de gestión relacionada con la ejecución de la </w:t>
      </w:r>
      <w:r w:rsidRPr="00D95160">
        <w:rPr>
          <w:rFonts w:ascii="Arial" w:hAnsi="Arial" w:cs="Arial"/>
          <w:b/>
          <w:sz w:val="22"/>
        </w:rPr>
        <w:t>SEGUNDA CUOTA</w:t>
      </w:r>
    </w:p>
    <w:p w:rsidR="00D95160" w:rsidRPr="00D95160" w:rsidRDefault="00D95160" w:rsidP="0092241A">
      <w:pPr>
        <w:pStyle w:val="Default"/>
        <w:rPr>
          <w:sz w:val="22"/>
        </w:rPr>
      </w:pP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D95160">
        <w:rPr>
          <w:rFonts w:ascii="Arial" w:hAnsi="Arial" w:cs="Arial"/>
          <w:color w:val="000000"/>
          <w:sz w:val="22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sz w:val="22"/>
        </w:rPr>
      </w:pPr>
      <w:r w:rsidRPr="00D95160">
        <w:rPr>
          <w:rFonts w:ascii="Arial" w:hAnsi="Arial" w:cs="Arial"/>
          <w:color w:val="000000"/>
          <w:sz w:val="22"/>
        </w:rPr>
        <w:t xml:space="preserve">- Brindé apoyo en la ejecución de jornadas de clase con los beneficiarios de la comuna 11 en el colegio </w:t>
      </w:r>
      <w:proofErr w:type="spellStart"/>
      <w:r w:rsidRPr="00D95160">
        <w:rPr>
          <w:rFonts w:ascii="Arial" w:hAnsi="Arial" w:cs="Arial"/>
          <w:color w:val="000000"/>
          <w:sz w:val="22"/>
        </w:rPr>
        <w:t>Inem</w:t>
      </w:r>
      <w:proofErr w:type="spellEnd"/>
      <w:r w:rsidRPr="00D95160">
        <w:rPr>
          <w:rFonts w:ascii="Arial" w:hAnsi="Arial" w:cs="Arial"/>
          <w:color w:val="000000"/>
          <w:sz w:val="22"/>
        </w:rPr>
        <w:t xml:space="preserve"> de </w:t>
      </w:r>
      <w:proofErr w:type="spellStart"/>
      <w:r w:rsidRPr="00D95160">
        <w:rPr>
          <w:rFonts w:ascii="Arial" w:hAnsi="Arial" w:cs="Arial"/>
          <w:color w:val="000000"/>
          <w:sz w:val="22"/>
        </w:rPr>
        <w:t>cali</w:t>
      </w:r>
      <w:proofErr w:type="spellEnd"/>
      <w:r w:rsidRPr="00D95160">
        <w:rPr>
          <w:rFonts w:ascii="Arial" w:hAnsi="Arial" w:cs="Arial"/>
          <w:color w:val="000000"/>
          <w:sz w:val="22"/>
        </w:rPr>
        <w:t>, en futbol sala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D95160">
        <w:rPr>
          <w:rFonts w:ascii="Arial" w:hAnsi="Arial" w:cs="Arial"/>
          <w:color w:val="000000"/>
          <w:sz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jc w:val="both"/>
        <w:rPr>
          <w:sz w:val="22"/>
        </w:rPr>
      </w:pPr>
      <w:r w:rsidRPr="00D95160">
        <w:rPr>
          <w:rFonts w:ascii="Arial" w:hAnsi="Arial" w:cs="Arial"/>
          <w:color w:val="000000"/>
          <w:sz w:val="22"/>
        </w:rPr>
        <w:t>- Brindé apoyo en la elaboración y diligenciamiento de la plataforma SIDER de los beneficiarios de la comuna 11, esta labor fue fundamental para asegurar un seguimiento adecuado de las actividades y un informe preciso sobre el impacto del Proyecto en la comunidad beneficiaria.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sz w:val="22"/>
        </w:rPr>
      </w:pP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D95160">
        <w:rPr>
          <w:rFonts w:ascii="Arial" w:hAnsi="Arial" w:cs="Arial"/>
          <w:color w:val="000000"/>
          <w:sz w:val="22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jc w:val="both"/>
        <w:rPr>
          <w:sz w:val="22"/>
        </w:rPr>
      </w:pPr>
      <w:r w:rsidRPr="00D95160">
        <w:rPr>
          <w:rFonts w:ascii="Arial" w:hAnsi="Arial" w:cs="Arial"/>
          <w:color w:val="000000"/>
          <w:sz w:val="22"/>
        </w:rPr>
        <w:t>-Participé en la mesa de trabajo programada por el área de fomento, así como en aquellas específicas relacionadas con su cargo. Su asistencia a estas actividades fue esencial para el</w:t>
      </w:r>
      <w:r w:rsidRPr="00D95160">
        <w:rPr>
          <w:sz w:val="22"/>
        </w:rPr>
        <w:t xml:space="preserve"> </w:t>
      </w:r>
      <w:r w:rsidRPr="00D95160">
        <w:rPr>
          <w:rFonts w:ascii="Arial" w:hAnsi="Arial" w:cs="Arial"/>
          <w:color w:val="000000"/>
          <w:sz w:val="22"/>
        </w:rPr>
        <w:t>desarrollo activo del programa, permitiéndole adquirir conocimientos y habilidades que contribuyeron a la efectividad de las intervenciones y al cumplimiento de los objetivos del Proyecto.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sz w:val="22"/>
        </w:rPr>
      </w:pP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D95160">
        <w:rPr>
          <w:rFonts w:ascii="Arial" w:hAnsi="Arial" w:cs="Arial"/>
          <w:color w:val="000000"/>
          <w:sz w:val="22"/>
        </w:rPr>
        <w:t>4.Brindar apoyo en actividades operativas, logísticas o asistenciales de carácter misional, requeridas por la Secretaría del Deporte y la Recreación, en cumplimiento del objeto contractual.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D95160">
        <w:rPr>
          <w:rFonts w:ascii="Arial" w:hAnsi="Arial" w:cs="Arial"/>
          <w:color w:val="000000"/>
          <w:sz w:val="22"/>
        </w:rPr>
        <w:t>- No realicé esta actividad durante este periodo.</w:t>
      </w:r>
    </w:p>
    <w:p w:rsidR="00D95160" w:rsidRPr="00D95160" w:rsidRDefault="00D95160" w:rsidP="00D95160">
      <w:pPr>
        <w:pStyle w:val="NormalWeb"/>
        <w:spacing w:before="0" w:beforeAutospacing="0" w:after="0" w:afterAutospacing="0"/>
        <w:rPr>
          <w:sz w:val="22"/>
        </w:rPr>
      </w:pPr>
    </w:p>
    <w:p w:rsidR="00D95160" w:rsidRPr="00D95160" w:rsidRDefault="00D95160" w:rsidP="00D95160">
      <w:pPr>
        <w:pStyle w:val="Default"/>
        <w:rPr>
          <w:sz w:val="22"/>
        </w:rPr>
      </w:pPr>
      <w:r w:rsidRPr="00D95160">
        <w:rPr>
          <w:sz w:val="22"/>
        </w:rPr>
        <w:t>5.Las demás relacionadas con el desarrollo del objeto contractual</w:t>
      </w:r>
    </w:p>
    <w:p w:rsidR="00D95160" w:rsidRPr="00D95160" w:rsidRDefault="00D95160" w:rsidP="00BA1E44">
      <w:pPr>
        <w:pStyle w:val="NormalWeb"/>
        <w:spacing w:before="0" w:beforeAutospacing="0" w:after="0" w:afterAutospacing="0"/>
        <w:jc w:val="both"/>
        <w:rPr>
          <w:sz w:val="22"/>
        </w:rPr>
      </w:pPr>
      <w:r w:rsidRPr="00D95160">
        <w:rPr>
          <w:rFonts w:ascii="Arial" w:hAnsi="Arial" w:cs="Arial"/>
          <w:color w:val="000000"/>
          <w:sz w:val="22"/>
        </w:rPr>
        <w:t xml:space="preserve">- Brindé apoyo en la iniciación y formación deportiva de los beneficiarios jornadas de clase con los beneficiarios de la comuna 11 en el colegio </w:t>
      </w:r>
      <w:proofErr w:type="spellStart"/>
      <w:r w:rsidRPr="00D95160">
        <w:rPr>
          <w:rFonts w:ascii="Arial" w:hAnsi="Arial" w:cs="Arial"/>
          <w:color w:val="000000"/>
          <w:sz w:val="22"/>
        </w:rPr>
        <w:t>Inem</w:t>
      </w:r>
      <w:proofErr w:type="spellEnd"/>
      <w:r w:rsidRPr="00D95160">
        <w:rPr>
          <w:rFonts w:ascii="Arial" w:hAnsi="Arial" w:cs="Arial"/>
          <w:color w:val="000000"/>
          <w:sz w:val="22"/>
        </w:rPr>
        <w:t xml:space="preserve"> de </w:t>
      </w:r>
      <w:proofErr w:type="spellStart"/>
      <w:r w:rsidRPr="00D95160">
        <w:rPr>
          <w:rFonts w:ascii="Arial" w:hAnsi="Arial" w:cs="Arial"/>
          <w:color w:val="000000"/>
          <w:sz w:val="22"/>
        </w:rPr>
        <w:t>cali</w:t>
      </w:r>
      <w:proofErr w:type="spellEnd"/>
      <w:r w:rsidRPr="00D95160">
        <w:rPr>
          <w:rFonts w:ascii="Arial" w:hAnsi="Arial" w:cs="Arial"/>
          <w:color w:val="000000"/>
          <w:sz w:val="22"/>
        </w:rPr>
        <w:t>, en clases de futbol sala para los niños de primaria</w:t>
      </w:r>
      <w:r w:rsidRPr="00D95160">
        <w:rPr>
          <w:sz w:val="22"/>
        </w:rPr>
        <w:t xml:space="preserve"> </w:t>
      </w:r>
      <w:r w:rsidRPr="00D95160">
        <w:rPr>
          <w:rFonts w:ascii="Calibri" w:hAnsi="Calibri" w:cs="Calibri"/>
          <w:color w:val="000000"/>
          <w:sz w:val="18"/>
          <w:szCs w:val="20"/>
        </w:rPr>
        <w:t> </w:t>
      </w:r>
    </w:p>
    <w:p w:rsidR="00D95160" w:rsidRDefault="00D95160" w:rsidP="0092241A">
      <w:pPr>
        <w:pStyle w:val="Default"/>
        <w:rPr>
          <w:sz w:val="23"/>
          <w:szCs w:val="23"/>
        </w:rPr>
      </w:pPr>
    </w:p>
    <w:p w:rsidR="00D95160" w:rsidRPr="00D95160" w:rsidRDefault="00D95160" w:rsidP="002020A3">
      <w:pPr>
        <w:suppressAutoHyphens w:val="0"/>
        <w:jc w:val="both"/>
        <w:rPr>
          <w:rFonts w:ascii="Arial" w:hAnsi="Arial" w:cs="Arial"/>
          <w:sz w:val="22"/>
        </w:rPr>
      </w:pPr>
      <w:r w:rsidRPr="00D95160">
        <w:rPr>
          <w:rFonts w:ascii="Arial" w:hAnsi="Arial" w:cs="Arial"/>
          <w:sz w:val="22"/>
        </w:rPr>
        <w:t xml:space="preserve">Para constancia de lo anterior, se firma en Santiago de Cali el </w:t>
      </w:r>
      <w:r>
        <w:rPr>
          <w:rFonts w:ascii="Arial" w:hAnsi="Arial" w:cs="Arial"/>
          <w:noProof/>
          <w:sz w:val="22"/>
        </w:rPr>
        <w:t>26</w:t>
      </w:r>
      <w:r w:rsidRPr="00D95160">
        <w:rPr>
          <w:rFonts w:ascii="Arial" w:hAnsi="Arial" w:cs="Arial"/>
          <w:noProof/>
          <w:sz w:val="22"/>
        </w:rPr>
        <w:t>/ago/2025</w:t>
      </w:r>
    </w:p>
    <w:p w:rsidR="00D95160" w:rsidRPr="00D95160" w:rsidRDefault="00D95160" w:rsidP="002020A3">
      <w:pPr>
        <w:suppressAutoHyphens w:val="0"/>
        <w:jc w:val="both"/>
        <w:rPr>
          <w:rFonts w:ascii="Arial" w:hAnsi="Arial" w:cs="Arial"/>
          <w:sz w:val="22"/>
        </w:rPr>
      </w:pPr>
    </w:p>
    <w:p w:rsidR="00D95160" w:rsidRPr="00D95160" w:rsidRDefault="00D95160" w:rsidP="002020A3">
      <w:pPr>
        <w:suppressAutoHyphens w:val="0"/>
        <w:jc w:val="both"/>
        <w:rPr>
          <w:rFonts w:ascii="Arial" w:hAnsi="Arial" w:cs="Arial"/>
          <w:sz w:val="22"/>
        </w:rPr>
      </w:pPr>
      <w:r w:rsidRPr="00D95160">
        <w:rPr>
          <w:rFonts w:ascii="Arial" w:hAnsi="Arial" w:cs="Arial"/>
          <w:color w:val="000000"/>
          <w:sz w:val="22"/>
        </w:rPr>
        <w:drawing>
          <wp:anchor distT="0" distB="0" distL="114300" distR="114300" simplePos="0" relativeHeight="251658240" behindDoc="0" locked="0" layoutInCell="1" allowOverlap="1" wp14:anchorId="71FCC8C3" wp14:editId="09AECF70">
            <wp:simplePos x="0" y="0"/>
            <wp:positionH relativeFrom="column">
              <wp:posOffset>-3810</wp:posOffset>
            </wp:positionH>
            <wp:positionV relativeFrom="paragraph">
              <wp:posOffset>247015</wp:posOffset>
            </wp:positionV>
            <wp:extent cx="2248214" cy="457264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8214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5160">
        <w:rPr>
          <w:rFonts w:ascii="Arial" w:hAnsi="Arial" w:cs="Arial"/>
          <w:sz w:val="22"/>
        </w:rPr>
        <w:t>Atentamente,</w:t>
      </w:r>
    </w:p>
    <w:p w:rsidR="00D95160" w:rsidRPr="00D95160" w:rsidRDefault="00D95160" w:rsidP="006F2DEB">
      <w:pPr>
        <w:pStyle w:val="Textoindependiente"/>
        <w:rPr>
          <w:rFonts w:ascii="Arial" w:hAnsi="Arial" w:cs="Arial"/>
          <w:color w:val="000000"/>
          <w:sz w:val="22"/>
        </w:rPr>
      </w:pPr>
      <w:r w:rsidRPr="00D95160">
        <w:rPr>
          <w:rFonts w:ascii="Arial" w:hAnsi="Arial" w:cs="Arial"/>
          <w:color w:val="000000"/>
          <w:sz w:val="22"/>
        </w:rPr>
        <w:t>_____________________________</w:t>
      </w:r>
    </w:p>
    <w:p w:rsidR="00D95160" w:rsidRPr="00D95160" w:rsidRDefault="00D95160" w:rsidP="008445B1">
      <w:pPr>
        <w:pStyle w:val="Textoindependiente"/>
        <w:rPr>
          <w:rFonts w:ascii="Arial" w:hAnsi="Arial" w:cs="Arial"/>
          <w:sz w:val="22"/>
        </w:rPr>
      </w:pPr>
      <w:bookmarkStart w:id="0" w:name="_GoBack"/>
      <w:r w:rsidRPr="00D95160">
        <w:rPr>
          <w:rFonts w:ascii="Arial" w:hAnsi="Arial" w:cs="Arial"/>
          <w:noProof/>
          <w:sz w:val="22"/>
        </w:rPr>
        <w:t>DARWYN ALEXIS SALDAÑA HURTADO</w:t>
      </w:r>
    </w:p>
    <w:bookmarkEnd w:id="0"/>
    <w:p w:rsidR="00D95160" w:rsidRPr="00D95160" w:rsidRDefault="00D95160">
      <w:pPr>
        <w:pStyle w:val="Textoindependiente"/>
        <w:rPr>
          <w:rFonts w:ascii="Arial" w:hAnsi="Arial" w:cs="Arial"/>
          <w:color w:val="000000"/>
          <w:sz w:val="22"/>
        </w:rPr>
      </w:pPr>
      <w:r w:rsidRPr="00D95160">
        <w:rPr>
          <w:rFonts w:ascii="Arial" w:hAnsi="Arial" w:cs="Arial"/>
          <w:sz w:val="22"/>
        </w:rPr>
        <w:t xml:space="preserve">CEDULA </w:t>
      </w:r>
      <w:r w:rsidRPr="00D95160">
        <w:rPr>
          <w:rFonts w:ascii="Arial" w:hAnsi="Arial" w:cs="Arial"/>
          <w:noProof/>
          <w:sz w:val="22"/>
        </w:rPr>
        <w:t>1151958873</w:t>
      </w:r>
      <w:r w:rsidRPr="00D95160">
        <w:rPr>
          <w:rFonts w:ascii="Arial" w:hAnsi="Arial" w:cs="Arial"/>
          <w:sz w:val="22"/>
        </w:rPr>
        <w:tab/>
        <w:t xml:space="preserve">    </w:t>
      </w:r>
    </w:p>
    <w:p w:rsidR="00D95160" w:rsidRPr="00D95160" w:rsidRDefault="00D95160">
      <w:pPr>
        <w:pStyle w:val="Textoindependiente"/>
        <w:rPr>
          <w:rFonts w:ascii="Arial" w:hAnsi="Arial" w:cs="Arial"/>
          <w:sz w:val="22"/>
          <w:lang w:val="pt-BR"/>
        </w:rPr>
        <w:sectPr w:rsidR="00D95160" w:rsidRPr="00D95160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D95160">
        <w:rPr>
          <w:rFonts w:ascii="Arial" w:hAnsi="Arial" w:cs="Arial"/>
          <w:sz w:val="22"/>
        </w:rPr>
        <w:t>CONTRATISTA</w:t>
      </w:r>
      <w:r w:rsidRPr="00D95160">
        <w:rPr>
          <w:rFonts w:ascii="Arial" w:hAnsi="Arial" w:cs="Arial"/>
          <w:sz w:val="22"/>
        </w:rPr>
        <w:tab/>
      </w:r>
      <w:r w:rsidRPr="00D95160">
        <w:rPr>
          <w:rFonts w:ascii="Arial" w:hAnsi="Arial" w:cs="Arial"/>
          <w:b/>
          <w:sz w:val="22"/>
        </w:rPr>
        <w:tab/>
      </w:r>
      <w:r w:rsidRPr="00D95160">
        <w:rPr>
          <w:rFonts w:ascii="Arial" w:hAnsi="Arial" w:cs="Arial"/>
          <w:sz w:val="22"/>
          <w:lang w:val="pt-BR"/>
        </w:rPr>
        <w:t xml:space="preserve">             </w:t>
      </w:r>
    </w:p>
    <w:p w:rsidR="00D95160" w:rsidRPr="00D95160" w:rsidRDefault="00D95160">
      <w:pPr>
        <w:pStyle w:val="Textoindependiente"/>
        <w:rPr>
          <w:rFonts w:ascii="Arial" w:hAnsi="Arial" w:cs="Arial"/>
          <w:sz w:val="22"/>
        </w:rPr>
      </w:pPr>
    </w:p>
    <w:sectPr w:rsidR="00D95160" w:rsidRPr="00D95160" w:rsidSect="00D95160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5B0" w:rsidRDefault="002355B0">
      <w:r>
        <w:separator/>
      </w:r>
    </w:p>
  </w:endnote>
  <w:endnote w:type="continuationSeparator" w:id="0">
    <w:p w:rsidR="002355B0" w:rsidRDefault="00235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5B0" w:rsidRDefault="002355B0">
      <w:r>
        <w:separator/>
      </w:r>
    </w:p>
  </w:footnote>
  <w:footnote w:type="continuationSeparator" w:id="0">
    <w:p w:rsidR="002355B0" w:rsidRDefault="00235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160" w:rsidRPr="000005A3" w:rsidRDefault="00D95160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D95160" w:rsidRPr="000005A3" w:rsidRDefault="00D95160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997C01">
      <w:rPr>
        <w:rFonts w:ascii="Arial" w:hAnsi="Arial" w:cs="Arial"/>
        <w:b/>
        <w:bCs/>
        <w:noProof/>
        <w:lang w:val="es-MX"/>
      </w:rPr>
      <w:t>4162.010.26.1.2380-2025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729" w:rsidRPr="000005A3" w:rsidRDefault="001E5729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1E5729" w:rsidRPr="000005A3" w:rsidRDefault="001E572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="00E474FD" w:rsidRPr="00997C01">
      <w:rPr>
        <w:rFonts w:ascii="Arial" w:hAnsi="Arial" w:cs="Arial"/>
        <w:b/>
        <w:bCs/>
        <w:noProof/>
        <w:lang w:val="es-MX"/>
      </w:rPr>
      <w:t>4162.010.26.1.2380-2025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0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1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729"/>
    <w:rsid w:val="001E5EE6"/>
    <w:rsid w:val="001E7E7D"/>
    <w:rsid w:val="001F2874"/>
    <w:rsid w:val="002020A3"/>
    <w:rsid w:val="00211C0D"/>
    <w:rsid w:val="002203D0"/>
    <w:rsid w:val="0022316F"/>
    <w:rsid w:val="002318EE"/>
    <w:rsid w:val="002355B0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2285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95160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474FD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1695E-07EA-45CB-BC2D-1B362B1AE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715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1</cp:revision>
  <cp:lastPrinted>2023-04-12T14:19:00Z</cp:lastPrinted>
  <dcterms:created xsi:type="dcterms:W3CDTF">2025-08-31T07:44:00Z</dcterms:created>
  <dcterms:modified xsi:type="dcterms:W3CDTF">2025-08-31T07:48:00Z</dcterms:modified>
</cp:coreProperties>
</file>